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</w:tblGrid>
      <w:tr w:rsidR="00042218">
        <w:tc>
          <w:tcPr>
            <w:tcW w:w="4361" w:type="dxa"/>
          </w:tcPr>
          <w:p w:rsidR="00042218" w:rsidRDefault="00042218">
            <w:pPr>
              <w:snapToGrid w:val="0"/>
              <w:spacing w:line="324" w:lineRule="exact"/>
              <w:ind w:right="224"/>
              <w:jc w:val="both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042218" w:rsidRDefault="00042218">
      <w:pPr>
        <w:shd w:val="clear" w:color="auto" w:fill="FFFFFF"/>
        <w:spacing w:line="324" w:lineRule="exact"/>
        <w:ind w:left="2124" w:right="3731"/>
        <w:jc w:val="center"/>
      </w:pPr>
    </w:p>
    <w:p w:rsidR="00042218" w:rsidRDefault="00B70873">
      <w:pPr>
        <w:shd w:val="clear" w:color="auto" w:fill="FFFFFF"/>
        <w:ind w:right="-28"/>
        <w:jc w:val="center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ПРОТОКОЛ заседания жюри от 20</w:t>
      </w:r>
      <w:r w:rsidR="0049362E">
        <w:rPr>
          <w:b/>
          <w:color w:val="000000"/>
          <w:spacing w:val="-3"/>
          <w:sz w:val="24"/>
          <w:szCs w:val="24"/>
        </w:rPr>
        <w:t>.12</w:t>
      </w:r>
      <w:r w:rsidR="00163282">
        <w:rPr>
          <w:b/>
          <w:color w:val="000000"/>
          <w:spacing w:val="-3"/>
          <w:sz w:val="24"/>
          <w:szCs w:val="24"/>
        </w:rPr>
        <w:t>.</w:t>
      </w:r>
      <w:r w:rsidR="00042218">
        <w:rPr>
          <w:b/>
          <w:color w:val="000000"/>
          <w:spacing w:val="-3"/>
          <w:sz w:val="24"/>
          <w:szCs w:val="24"/>
        </w:rPr>
        <w:t>201</w:t>
      </w:r>
      <w:r w:rsidR="002122DB">
        <w:rPr>
          <w:b/>
          <w:color w:val="000000"/>
          <w:spacing w:val="-3"/>
          <w:sz w:val="24"/>
          <w:szCs w:val="24"/>
        </w:rPr>
        <w:t>8</w:t>
      </w:r>
      <w:r w:rsidR="00042218">
        <w:rPr>
          <w:b/>
          <w:color w:val="000000"/>
          <w:spacing w:val="-3"/>
          <w:sz w:val="24"/>
          <w:szCs w:val="24"/>
        </w:rPr>
        <w:t xml:space="preserve"> года № </w:t>
      </w:r>
      <w:r w:rsidR="002122DB">
        <w:rPr>
          <w:b/>
          <w:color w:val="000000"/>
          <w:spacing w:val="-3"/>
          <w:sz w:val="24"/>
          <w:szCs w:val="24"/>
        </w:rPr>
        <w:t>_</w:t>
      </w:r>
      <w:r w:rsidR="006921DA">
        <w:rPr>
          <w:b/>
          <w:color w:val="000000"/>
          <w:spacing w:val="-3"/>
          <w:sz w:val="24"/>
          <w:szCs w:val="24"/>
        </w:rPr>
        <w:t>27</w:t>
      </w:r>
      <w:r w:rsidR="002122DB">
        <w:rPr>
          <w:b/>
          <w:color w:val="000000"/>
          <w:spacing w:val="-3"/>
          <w:sz w:val="24"/>
          <w:szCs w:val="24"/>
        </w:rPr>
        <w:t>____</w:t>
      </w:r>
    </w:p>
    <w:p w:rsidR="00042218" w:rsidRDefault="00B70873">
      <w:pPr>
        <w:shd w:val="clear" w:color="auto" w:fill="FFFFFF"/>
        <w:ind w:right="-28"/>
        <w:jc w:val="center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 итогам проведения </w:t>
      </w:r>
      <w:r w:rsidR="00042218">
        <w:rPr>
          <w:b/>
          <w:color w:val="000000"/>
          <w:spacing w:val="-3"/>
          <w:sz w:val="24"/>
          <w:szCs w:val="24"/>
        </w:rPr>
        <w:t xml:space="preserve">муниципального этапа </w:t>
      </w:r>
      <w:r>
        <w:rPr>
          <w:b/>
          <w:color w:val="000000"/>
          <w:spacing w:val="-1"/>
          <w:sz w:val="24"/>
          <w:szCs w:val="24"/>
        </w:rPr>
        <w:t>региональной</w:t>
      </w:r>
      <w:r w:rsidR="00042218">
        <w:rPr>
          <w:b/>
          <w:color w:val="000000"/>
          <w:spacing w:val="-1"/>
          <w:sz w:val="24"/>
          <w:szCs w:val="24"/>
        </w:rPr>
        <w:t xml:space="preserve"> олимпиады школьников по (предмет) _</w:t>
      </w:r>
      <w:proofErr w:type="spellStart"/>
      <w:r>
        <w:rPr>
          <w:b/>
          <w:color w:val="000000"/>
          <w:spacing w:val="-1"/>
          <w:sz w:val="24"/>
          <w:szCs w:val="24"/>
          <w:u w:val="single"/>
        </w:rPr>
        <w:t>кубановедению</w:t>
      </w:r>
      <w:proofErr w:type="spellEnd"/>
      <w:r w:rsidR="00BB4C54">
        <w:rPr>
          <w:b/>
          <w:color w:val="000000"/>
          <w:spacing w:val="-1"/>
          <w:sz w:val="24"/>
          <w:szCs w:val="24"/>
        </w:rPr>
        <w:t>_</w:t>
      </w:r>
    </w:p>
    <w:p w:rsidR="00042218" w:rsidRDefault="00042218">
      <w:pPr>
        <w:shd w:val="clear" w:color="auto" w:fill="FFFFFF"/>
        <w:ind w:right="-28"/>
        <w:jc w:val="center"/>
        <w:rPr>
          <w:b/>
          <w:color w:val="000000"/>
          <w:spacing w:val="-1"/>
          <w:sz w:val="24"/>
          <w:szCs w:val="24"/>
        </w:rPr>
      </w:pPr>
    </w:p>
    <w:p w:rsidR="00042218" w:rsidRDefault="00042218">
      <w:pPr>
        <w:shd w:val="clear" w:color="auto" w:fill="FFFFFF"/>
        <w:spacing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образование:</w:t>
      </w:r>
      <w:r w:rsidR="00B70873"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___</w:t>
      </w:r>
      <w:r w:rsidR="00B70873"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Щербиновский район____</w:t>
      </w:r>
    </w:p>
    <w:p w:rsidR="00042218" w:rsidRDefault="00042218">
      <w:pPr>
        <w:shd w:val="clear" w:color="auto" w:fill="FFFFFF"/>
        <w:spacing w:line="331" w:lineRule="exact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Численность учащихся:__</w:t>
      </w:r>
      <w:r w:rsidR="00BB689E">
        <w:rPr>
          <w:color w:val="000000"/>
          <w:spacing w:val="-4"/>
          <w:sz w:val="24"/>
          <w:szCs w:val="24"/>
          <w:u w:val="single"/>
        </w:rPr>
        <w:t>80</w:t>
      </w:r>
      <w:r>
        <w:rPr>
          <w:color w:val="000000"/>
          <w:spacing w:val="-4"/>
          <w:sz w:val="24"/>
          <w:szCs w:val="24"/>
        </w:rPr>
        <w:t>__________________________________________</w:t>
      </w:r>
    </w:p>
    <w:p w:rsidR="00B70873" w:rsidRDefault="00042218" w:rsidP="00B70873">
      <w:pPr>
        <w:shd w:val="clear" w:color="auto" w:fill="FFFFFF"/>
        <w:spacing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</w:t>
      </w:r>
      <w:r w:rsidR="00B70873">
        <w:rPr>
          <w:color w:val="000000"/>
          <w:spacing w:val="-3"/>
          <w:sz w:val="24"/>
          <w:szCs w:val="24"/>
        </w:rPr>
        <w:t xml:space="preserve">ния (указать ОО): </w:t>
      </w:r>
      <w:r w:rsidR="00A576DC">
        <w:rPr>
          <w:color w:val="000000"/>
          <w:spacing w:val="-3"/>
          <w:sz w:val="24"/>
          <w:szCs w:val="24"/>
        </w:rPr>
        <w:t>_МБО</w:t>
      </w:r>
      <w:r w:rsidR="000658C3">
        <w:rPr>
          <w:color w:val="000000"/>
          <w:spacing w:val="-3"/>
          <w:sz w:val="24"/>
          <w:szCs w:val="24"/>
        </w:rPr>
        <w:t>У СОШ №</w:t>
      </w:r>
      <w:r w:rsidR="00A576DC">
        <w:rPr>
          <w:color w:val="000000"/>
          <w:spacing w:val="-3"/>
          <w:sz w:val="24"/>
          <w:szCs w:val="24"/>
        </w:rPr>
        <w:t xml:space="preserve"> </w:t>
      </w:r>
      <w:r w:rsidR="00B70873">
        <w:rPr>
          <w:color w:val="000000"/>
          <w:spacing w:val="-3"/>
          <w:sz w:val="24"/>
          <w:szCs w:val="24"/>
        </w:rPr>
        <w:t>1</w:t>
      </w:r>
      <w:r w:rsidR="003C03A5">
        <w:rPr>
          <w:color w:val="000000"/>
          <w:spacing w:val="-3"/>
          <w:sz w:val="24"/>
          <w:szCs w:val="24"/>
        </w:rPr>
        <w:t xml:space="preserve">, </w:t>
      </w:r>
      <w:r w:rsidR="00B70873">
        <w:rPr>
          <w:color w:val="000000"/>
          <w:spacing w:val="-3"/>
          <w:sz w:val="24"/>
          <w:szCs w:val="24"/>
        </w:rPr>
        <w:t>им. Ляпидевского</w:t>
      </w:r>
    </w:p>
    <w:p w:rsidR="00042218" w:rsidRDefault="00042218" w:rsidP="00B70873">
      <w:pPr>
        <w:shd w:val="clear" w:color="auto" w:fill="FFFFFF"/>
        <w:spacing w:line="331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Дата __</w:t>
      </w:r>
      <w:r w:rsidR="00B70873">
        <w:rPr>
          <w:color w:val="000000"/>
          <w:spacing w:val="-12"/>
          <w:sz w:val="24"/>
          <w:szCs w:val="24"/>
          <w:u w:val="single"/>
        </w:rPr>
        <w:t>20</w:t>
      </w:r>
      <w:r w:rsidR="0049362E">
        <w:rPr>
          <w:color w:val="000000"/>
          <w:spacing w:val="-12"/>
          <w:sz w:val="24"/>
          <w:szCs w:val="24"/>
          <w:u w:val="single"/>
        </w:rPr>
        <w:t xml:space="preserve"> декабря</w:t>
      </w:r>
      <w:r w:rsidRPr="003E71A1">
        <w:rPr>
          <w:color w:val="000000"/>
          <w:sz w:val="24"/>
          <w:szCs w:val="24"/>
          <w:u w:val="single"/>
        </w:rPr>
        <w:t xml:space="preserve"> 201</w:t>
      </w:r>
      <w:r w:rsidR="002122DB">
        <w:rPr>
          <w:color w:val="000000"/>
          <w:sz w:val="24"/>
          <w:szCs w:val="24"/>
          <w:u w:val="single"/>
        </w:rPr>
        <w:t>8</w:t>
      </w:r>
      <w:r w:rsidRPr="003E71A1">
        <w:rPr>
          <w:color w:val="000000"/>
          <w:sz w:val="24"/>
          <w:szCs w:val="24"/>
          <w:u w:val="single"/>
        </w:rPr>
        <w:t xml:space="preserve"> года</w:t>
      </w:r>
      <w:r>
        <w:rPr>
          <w:color w:val="000000"/>
          <w:sz w:val="24"/>
          <w:szCs w:val="24"/>
        </w:rPr>
        <w:t>_____________________________________________</w:t>
      </w: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 xml:space="preserve">Время проведения олимпиады </w:t>
      </w:r>
      <w:r>
        <w:rPr>
          <w:color w:val="000000"/>
          <w:sz w:val="24"/>
          <w:szCs w:val="24"/>
        </w:rPr>
        <w:t>____</w:t>
      </w:r>
      <w:r w:rsidRPr="00B70873">
        <w:rPr>
          <w:color w:val="000000"/>
          <w:sz w:val="24"/>
          <w:szCs w:val="24"/>
          <w:u w:val="single"/>
        </w:rPr>
        <w:t>1</w:t>
      </w:r>
      <w:r w:rsidR="00B70873" w:rsidRPr="00B70873">
        <w:rPr>
          <w:color w:val="000000"/>
          <w:sz w:val="24"/>
          <w:szCs w:val="24"/>
          <w:u w:val="single"/>
        </w:rPr>
        <w:t>0</w:t>
      </w:r>
      <w:r w:rsidRPr="00B70873">
        <w:rPr>
          <w:color w:val="000000"/>
          <w:sz w:val="24"/>
          <w:szCs w:val="24"/>
          <w:u w:val="single"/>
        </w:rPr>
        <w:t>.00 ч</w:t>
      </w:r>
      <w:r w:rsidRPr="003E71A1">
        <w:rPr>
          <w:color w:val="000000"/>
          <w:sz w:val="24"/>
          <w:szCs w:val="24"/>
          <w:u w:val="single"/>
        </w:rPr>
        <w:t>.</w:t>
      </w:r>
      <w:r>
        <w:rPr>
          <w:color w:val="000000"/>
          <w:sz w:val="24"/>
          <w:szCs w:val="24"/>
        </w:rPr>
        <w:t>___________________________________________</w:t>
      </w: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z w:val="24"/>
          <w:szCs w:val="24"/>
        </w:rPr>
      </w:pP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r>
        <w:rPr>
          <w:color w:val="000000"/>
          <w:spacing w:val="-3"/>
          <w:sz w:val="24"/>
          <w:szCs w:val="24"/>
        </w:rPr>
        <w:t>__</w:t>
      </w:r>
      <w:r w:rsidR="00B70873">
        <w:rPr>
          <w:color w:val="000000"/>
          <w:spacing w:val="-3"/>
          <w:sz w:val="24"/>
          <w:szCs w:val="24"/>
        </w:rPr>
        <w:t xml:space="preserve">М.Ю. Ляшенко </w:t>
      </w:r>
      <w:r>
        <w:rPr>
          <w:color w:val="000000"/>
          <w:spacing w:val="-3"/>
          <w:sz w:val="24"/>
          <w:szCs w:val="24"/>
        </w:rPr>
        <w:t>___________________________</w:t>
      </w:r>
    </w:p>
    <w:p w:rsidR="00B70873" w:rsidRDefault="00042218" w:rsidP="00B70873">
      <w:pPr>
        <w:shd w:val="clear" w:color="auto" w:fill="FFFFFF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члены жюри:</w:t>
      </w:r>
      <w:r w:rsidR="002122DB">
        <w:rPr>
          <w:color w:val="000000"/>
          <w:spacing w:val="-6"/>
          <w:sz w:val="24"/>
          <w:szCs w:val="24"/>
        </w:rPr>
        <w:t xml:space="preserve"> </w:t>
      </w:r>
      <w:r w:rsidR="00B70873">
        <w:rPr>
          <w:color w:val="000000"/>
          <w:spacing w:val="-6"/>
          <w:sz w:val="24"/>
          <w:szCs w:val="24"/>
        </w:rPr>
        <w:t xml:space="preserve">Т.Ю. </w:t>
      </w:r>
      <w:proofErr w:type="spellStart"/>
      <w:r w:rsidR="00B70873">
        <w:rPr>
          <w:color w:val="000000"/>
          <w:spacing w:val="-6"/>
          <w:sz w:val="24"/>
          <w:szCs w:val="24"/>
        </w:rPr>
        <w:t>Закоморная</w:t>
      </w:r>
      <w:proofErr w:type="spellEnd"/>
      <w:r w:rsidR="00373D01">
        <w:rPr>
          <w:color w:val="000000"/>
          <w:spacing w:val="-6"/>
          <w:sz w:val="24"/>
          <w:szCs w:val="24"/>
        </w:rPr>
        <w:t>, С.П. Полупанова, Н.В. Положий, А.М. Поляков, Е.И.Абрамова.</w:t>
      </w:r>
    </w:p>
    <w:p w:rsidR="00042218" w:rsidRDefault="00042218" w:rsidP="00B70873">
      <w:pPr>
        <w:shd w:val="clear" w:color="auto" w:fill="FFFFFF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042218" w:rsidRDefault="00042218">
      <w:pPr>
        <w:numPr>
          <w:ilvl w:val="0"/>
          <w:numId w:val="1"/>
        </w:numPr>
        <w:shd w:val="clear" w:color="auto" w:fill="FFFFFF"/>
        <w:tabs>
          <w:tab w:val="left" w:pos="927"/>
          <w:tab w:val="left" w:leader="underscore" w:pos="8683"/>
        </w:tabs>
        <w:spacing w:line="324" w:lineRule="exact"/>
        <w:ind w:left="927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муниципального этапа </w:t>
      </w:r>
      <w:r w:rsidR="00B70873">
        <w:rPr>
          <w:color w:val="000000"/>
          <w:spacing w:val="-6"/>
          <w:sz w:val="24"/>
          <w:szCs w:val="24"/>
        </w:rPr>
        <w:t xml:space="preserve">региональной </w:t>
      </w:r>
      <w:r>
        <w:rPr>
          <w:color w:val="000000"/>
          <w:spacing w:val="-6"/>
          <w:sz w:val="24"/>
          <w:szCs w:val="24"/>
        </w:rPr>
        <w:t>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Pr="009D6AF1">
        <w:rPr>
          <w:color w:val="000000"/>
          <w:spacing w:val="-6"/>
          <w:sz w:val="24"/>
          <w:szCs w:val="24"/>
        </w:rPr>
        <w:t>___</w:t>
      </w:r>
      <w:r w:rsidR="00B70873">
        <w:rPr>
          <w:color w:val="000000"/>
          <w:spacing w:val="-6"/>
          <w:sz w:val="24"/>
          <w:szCs w:val="24"/>
        </w:rPr>
        <w:t xml:space="preserve"> </w:t>
      </w:r>
      <w:r w:rsidR="00B70873" w:rsidRPr="00B70873">
        <w:rPr>
          <w:color w:val="000000"/>
          <w:spacing w:val="-1"/>
          <w:sz w:val="24"/>
          <w:szCs w:val="24"/>
          <w:u w:val="single"/>
        </w:rPr>
        <w:t>кубановедению</w:t>
      </w:r>
      <w:r w:rsidR="00B70873">
        <w:rPr>
          <w:color w:val="000000"/>
          <w:spacing w:val="-1"/>
          <w:sz w:val="24"/>
          <w:szCs w:val="24"/>
          <w:u w:val="single"/>
        </w:rPr>
        <w:t xml:space="preserve"> </w:t>
      </w:r>
      <w:r>
        <w:rPr>
          <w:color w:val="000000"/>
          <w:spacing w:val="-6"/>
          <w:sz w:val="24"/>
          <w:szCs w:val="24"/>
        </w:rPr>
        <w:t>__(приложение)</w:t>
      </w:r>
    </w:p>
    <w:p w:rsidR="00042218" w:rsidRDefault="00042218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042218" w:rsidRDefault="00042218">
      <w:pPr>
        <w:numPr>
          <w:ilvl w:val="0"/>
          <w:numId w:val="2"/>
        </w:numPr>
        <w:shd w:val="clear" w:color="auto" w:fill="FFFFFF"/>
        <w:tabs>
          <w:tab w:val="left" w:pos="1069"/>
          <w:tab w:val="left" w:leader="underscore" w:pos="8683"/>
        </w:tabs>
        <w:spacing w:line="324" w:lineRule="exact"/>
        <w:ind w:left="1069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муниципального этапа </w:t>
      </w:r>
      <w:r w:rsidR="00B70873">
        <w:rPr>
          <w:color w:val="000000"/>
          <w:spacing w:val="-6"/>
          <w:sz w:val="24"/>
          <w:szCs w:val="24"/>
        </w:rPr>
        <w:t>региональной</w:t>
      </w:r>
      <w:r>
        <w:rPr>
          <w:color w:val="000000"/>
          <w:spacing w:val="-6"/>
          <w:sz w:val="24"/>
          <w:szCs w:val="24"/>
        </w:rPr>
        <w:t xml:space="preserve">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="00B70873" w:rsidRPr="00B70873">
        <w:rPr>
          <w:color w:val="000000"/>
          <w:spacing w:val="-1"/>
          <w:sz w:val="24"/>
          <w:szCs w:val="24"/>
          <w:u w:val="single"/>
        </w:rPr>
        <w:t>кубановедению</w:t>
      </w:r>
    </w:p>
    <w:p w:rsidR="00042218" w:rsidRDefault="00042218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_________нет___________________________________________________________________________________________________________________________________________________________________________________________________________________</w:t>
      </w:r>
    </w:p>
    <w:p w:rsidR="00042218" w:rsidRDefault="00042218">
      <w:pPr>
        <w:shd w:val="clear" w:color="auto" w:fill="FFFFFF"/>
        <w:jc w:val="both"/>
        <w:rPr>
          <w:b/>
          <w:color w:val="000000"/>
          <w:sz w:val="24"/>
          <w:szCs w:val="24"/>
        </w:rPr>
      </w:pPr>
    </w:p>
    <w:p w:rsidR="00042218" w:rsidRDefault="00042218">
      <w:pPr>
        <w:shd w:val="clear" w:color="auto" w:fill="FFFFFF"/>
        <w:jc w:val="both"/>
        <w:rPr>
          <w:color w:val="000000"/>
          <w:spacing w:val="-8"/>
          <w:sz w:val="24"/>
          <w:szCs w:val="24"/>
        </w:rPr>
      </w:pPr>
    </w:p>
    <w:p w:rsidR="00042218" w:rsidRDefault="00042218" w:rsidP="002122DB">
      <w:pPr>
        <w:shd w:val="clear" w:color="auto" w:fill="FFFFFF"/>
        <w:tabs>
          <w:tab w:val="left" w:pos="5387"/>
        </w:tabs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Председатель жюри___________________</w:t>
      </w:r>
      <w:r w:rsidR="00B70873">
        <w:rPr>
          <w:color w:val="000000"/>
          <w:spacing w:val="-8"/>
          <w:sz w:val="24"/>
          <w:szCs w:val="24"/>
        </w:rPr>
        <w:t>___________</w:t>
      </w:r>
      <w:r w:rsidR="002122DB">
        <w:rPr>
          <w:color w:val="000000"/>
          <w:spacing w:val="-8"/>
          <w:sz w:val="24"/>
          <w:szCs w:val="24"/>
        </w:rPr>
        <w:t xml:space="preserve"> </w:t>
      </w:r>
      <w:r w:rsidR="009842D8">
        <w:rPr>
          <w:color w:val="000000"/>
          <w:spacing w:val="-8"/>
          <w:sz w:val="24"/>
          <w:szCs w:val="24"/>
        </w:rPr>
        <w:t xml:space="preserve">/ </w:t>
      </w:r>
      <w:r w:rsidR="00B70873">
        <w:rPr>
          <w:color w:val="000000"/>
          <w:spacing w:val="-3"/>
          <w:sz w:val="24"/>
          <w:szCs w:val="24"/>
        </w:rPr>
        <w:t xml:space="preserve">М.Ю. Ляшенко </w:t>
      </w:r>
      <w:r w:rsidR="009842D8">
        <w:rPr>
          <w:color w:val="000000"/>
          <w:spacing w:val="-8"/>
          <w:sz w:val="24"/>
          <w:szCs w:val="24"/>
        </w:rPr>
        <w:t>/</w:t>
      </w:r>
      <w:r w:rsidR="00A20533">
        <w:rPr>
          <w:color w:val="000000"/>
          <w:spacing w:val="-8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 xml:space="preserve">                                                        </w:t>
      </w:r>
    </w:p>
    <w:p w:rsidR="002122DB" w:rsidRDefault="00A20533" w:rsidP="002122DB">
      <w:pPr>
        <w:shd w:val="clear" w:color="auto" w:fill="FFFFFF"/>
        <w:tabs>
          <w:tab w:val="left" w:pos="5387"/>
          <w:tab w:val="left" w:pos="5670"/>
          <w:tab w:val="left" w:pos="5812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Члены жюри:       </w:t>
      </w:r>
      <w:r w:rsidR="00042218">
        <w:rPr>
          <w:color w:val="000000"/>
          <w:spacing w:val="-6"/>
          <w:sz w:val="24"/>
          <w:szCs w:val="24"/>
        </w:rPr>
        <w:t>_____</w:t>
      </w:r>
      <w:r w:rsidR="002122DB">
        <w:rPr>
          <w:color w:val="000000"/>
          <w:spacing w:val="-6"/>
          <w:sz w:val="24"/>
          <w:szCs w:val="24"/>
        </w:rPr>
        <w:t xml:space="preserve">___________________________ </w:t>
      </w:r>
      <w:r w:rsidR="009842D8">
        <w:rPr>
          <w:color w:val="000000"/>
          <w:spacing w:val="-6"/>
          <w:sz w:val="24"/>
          <w:szCs w:val="24"/>
        </w:rPr>
        <w:t xml:space="preserve">/ </w:t>
      </w:r>
      <w:r w:rsidR="00B70873">
        <w:rPr>
          <w:color w:val="000000"/>
          <w:spacing w:val="-6"/>
          <w:sz w:val="24"/>
          <w:szCs w:val="24"/>
        </w:rPr>
        <w:t>Т.</w:t>
      </w:r>
      <w:r w:rsidR="006921DA">
        <w:rPr>
          <w:color w:val="000000"/>
          <w:spacing w:val="-6"/>
          <w:sz w:val="24"/>
          <w:szCs w:val="24"/>
        </w:rPr>
        <w:t>Н</w:t>
      </w:r>
      <w:r w:rsidR="00B70873">
        <w:rPr>
          <w:color w:val="000000"/>
          <w:spacing w:val="-6"/>
          <w:sz w:val="24"/>
          <w:szCs w:val="24"/>
        </w:rPr>
        <w:t xml:space="preserve">. </w:t>
      </w:r>
      <w:proofErr w:type="spellStart"/>
      <w:r w:rsidR="00B70873">
        <w:rPr>
          <w:color w:val="000000"/>
          <w:spacing w:val="-6"/>
          <w:sz w:val="24"/>
          <w:szCs w:val="24"/>
        </w:rPr>
        <w:t>Закоморная</w:t>
      </w:r>
      <w:proofErr w:type="spellEnd"/>
      <w:r w:rsidR="00B70873">
        <w:rPr>
          <w:color w:val="000000"/>
          <w:spacing w:val="-6"/>
          <w:sz w:val="24"/>
          <w:szCs w:val="24"/>
        </w:rPr>
        <w:t xml:space="preserve"> </w:t>
      </w:r>
      <w:r w:rsidR="009842D8">
        <w:rPr>
          <w:color w:val="000000"/>
          <w:spacing w:val="-6"/>
          <w:sz w:val="24"/>
          <w:szCs w:val="24"/>
        </w:rPr>
        <w:t>/</w:t>
      </w:r>
      <w:r w:rsidR="00042218">
        <w:rPr>
          <w:color w:val="000000"/>
          <w:spacing w:val="-6"/>
          <w:sz w:val="24"/>
          <w:szCs w:val="24"/>
        </w:rPr>
        <w:t xml:space="preserve"> </w:t>
      </w:r>
    </w:p>
    <w:p w:rsidR="002122DB" w:rsidRDefault="002122DB" w:rsidP="002122DB">
      <w:pPr>
        <w:shd w:val="clear" w:color="auto" w:fill="FFFFFF"/>
        <w:tabs>
          <w:tab w:val="left" w:pos="6096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                ________________________________ </w:t>
      </w:r>
      <w:r w:rsidR="009842D8">
        <w:rPr>
          <w:color w:val="000000"/>
          <w:spacing w:val="-6"/>
          <w:sz w:val="24"/>
          <w:szCs w:val="24"/>
        </w:rPr>
        <w:t xml:space="preserve">/ </w:t>
      </w:r>
      <w:r w:rsidR="00B70873">
        <w:rPr>
          <w:color w:val="000000"/>
          <w:spacing w:val="-6"/>
          <w:sz w:val="24"/>
          <w:szCs w:val="24"/>
        </w:rPr>
        <w:t xml:space="preserve">С.П. Полупанова </w:t>
      </w:r>
      <w:r w:rsidR="009842D8">
        <w:rPr>
          <w:color w:val="000000"/>
          <w:spacing w:val="-6"/>
          <w:sz w:val="24"/>
          <w:szCs w:val="24"/>
        </w:rPr>
        <w:t>/</w:t>
      </w:r>
      <w:r w:rsidR="00042218">
        <w:rPr>
          <w:color w:val="000000"/>
          <w:spacing w:val="-6"/>
          <w:sz w:val="24"/>
          <w:szCs w:val="24"/>
        </w:rPr>
        <w:t xml:space="preserve"> </w:t>
      </w:r>
    </w:p>
    <w:p w:rsidR="002122DB" w:rsidRDefault="002122DB" w:rsidP="002122DB">
      <w:pPr>
        <w:shd w:val="clear" w:color="auto" w:fill="FFFFFF"/>
        <w:tabs>
          <w:tab w:val="left" w:pos="5387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                ________________________________ </w:t>
      </w:r>
      <w:r w:rsidR="009842D8">
        <w:rPr>
          <w:color w:val="000000"/>
          <w:spacing w:val="-6"/>
          <w:sz w:val="24"/>
          <w:szCs w:val="24"/>
        </w:rPr>
        <w:t xml:space="preserve">/ </w:t>
      </w:r>
      <w:r w:rsidR="00B70873">
        <w:rPr>
          <w:color w:val="000000"/>
          <w:spacing w:val="-6"/>
          <w:sz w:val="24"/>
          <w:szCs w:val="24"/>
        </w:rPr>
        <w:t xml:space="preserve">Н.В. Положий </w:t>
      </w:r>
      <w:r w:rsidR="009842D8">
        <w:rPr>
          <w:color w:val="000000"/>
          <w:spacing w:val="-6"/>
          <w:sz w:val="24"/>
          <w:szCs w:val="24"/>
        </w:rPr>
        <w:t>/</w:t>
      </w:r>
      <w:r w:rsidR="00042218">
        <w:rPr>
          <w:color w:val="000000"/>
          <w:spacing w:val="-6"/>
          <w:sz w:val="24"/>
          <w:szCs w:val="24"/>
        </w:rPr>
        <w:t xml:space="preserve"> </w:t>
      </w:r>
    </w:p>
    <w:p w:rsidR="00251A83" w:rsidRDefault="00251A83" w:rsidP="00251A83">
      <w:pPr>
        <w:shd w:val="clear" w:color="auto" w:fill="FFFFFF"/>
        <w:tabs>
          <w:tab w:val="left" w:pos="5387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                ________________________________ /А.М. Поляков </w:t>
      </w:r>
      <w:r w:rsidRPr="00251A83">
        <w:rPr>
          <w:color w:val="000000"/>
          <w:spacing w:val="-6"/>
          <w:sz w:val="24"/>
          <w:szCs w:val="24"/>
        </w:rPr>
        <w:t>/</w:t>
      </w:r>
    </w:p>
    <w:p w:rsidR="00251A83" w:rsidRDefault="00251A83" w:rsidP="002122DB">
      <w:pPr>
        <w:shd w:val="clear" w:color="auto" w:fill="FFFFFF"/>
        <w:tabs>
          <w:tab w:val="left" w:pos="5387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                ________________________________ / Е.</w:t>
      </w:r>
      <w:r w:rsidR="006921DA">
        <w:rPr>
          <w:color w:val="000000"/>
          <w:spacing w:val="-6"/>
          <w:sz w:val="24"/>
          <w:szCs w:val="24"/>
        </w:rPr>
        <w:t>П</w:t>
      </w:r>
      <w:bookmarkStart w:id="0" w:name="_GoBack"/>
      <w:bookmarkEnd w:id="0"/>
      <w:r>
        <w:rPr>
          <w:color w:val="000000"/>
          <w:spacing w:val="-6"/>
          <w:sz w:val="24"/>
          <w:szCs w:val="24"/>
        </w:rPr>
        <w:t>.Абрамова /</w:t>
      </w:r>
    </w:p>
    <w:sectPr w:rsidR="00251A83" w:rsidSect="006F48FC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23FD"/>
    <w:rsid w:val="00042218"/>
    <w:rsid w:val="000658C3"/>
    <w:rsid w:val="00163282"/>
    <w:rsid w:val="002122DB"/>
    <w:rsid w:val="00251A83"/>
    <w:rsid w:val="002972A2"/>
    <w:rsid w:val="00373D01"/>
    <w:rsid w:val="003C03A5"/>
    <w:rsid w:val="003E71A1"/>
    <w:rsid w:val="0049362E"/>
    <w:rsid w:val="0049375B"/>
    <w:rsid w:val="005F3B38"/>
    <w:rsid w:val="006921DA"/>
    <w:rsid w:val="006F2119"/>
    <w:rsid w:val="006F48FC"/>
    <w:rsid w:val="00726DC4"/>
    <w:rsid w:val="007302A5"/>
    <w:rsid w:val="00811FAE"/>
    <w:rsid w:val="009842D8"/>
    <w:rsid w:val="009B3727"/>
    <w:rsid w:val="009D6AF1"/>
    <w:rsid w:val="00A20533"/>
    <w:rsid w:val="00A576DC"/>
    <w:rsid w:val="00B65F56"/>
    <w:rsid w:val="00B70873"/>
    <w:rsid w:val="00B93922"/>
    <w:rsid w:val="00BB369C"/>
    <w:rsid w:val="00BB4C54"/>
    <w:rsid w:val="00BB689E"/>
    <w:rsid w:val="00C6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8FC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F48FC"/>
    <w:rPr>
      <w:rFonts w:ascii="Times New Roman" w:hAnsi="Times New Roman" w:cs="Times New Roman"/>
    </w:rPr>
  </w:style>
  <w:style w:type="character" w:customStyle="1" w:styleId="WW8Num2z0">
    <w:name w:val="WW8Num2z0"/>
    <w:rsid w:val="006F48FC"/>
    <w:rPr>
      <w:b/>
    </w:rPr>
  </w:style>
  <w:style w:type="character" w:customStyle="1" w:styleId="3">
    <w:name w:val="Основной шрифт абзаца3"/>
    <w:rsid w:val="006F48FC"/>
  </w:style>
  <w:style w:type="character" w:customStyle="1" w:styleId="Absatz-Standardschriftart">
    <w:name w:val="Absatz-Standardschriftart"/>
    <w:rsid w:val="006F48FC"/>
  </w:style>
  <w:style w:type="character" w:customStyle="1" w:styleId="WW8Num3z0">
    <w:name w:val="WW8Num3z0"/>
    <w:rsid w:val="006F48FC"/>
    <w:rPr>
      <w:b/>
    </w:rPr>
  </w:style>
  <w:style w:type="character" w:customStyle="1" w:styleId="WW8Num4z0">
    <w:name w:val="WW8Num4z0"/>
    <w:rsid w:val="006F48FC"/>
    <w:rPr>
      <w:b/>
    </w:rPr>
  </w:style>
  <w:style w:type="character" w:customStyle="1" w:styleId="2">
    <w:name w:val="Основной шрифт абзаца2"/>
    <w:rsid w:val="006F48FC"/>
  </w:style>
  <w:style w:type="character" w:customStyle="1" w:styleId="1">
    <w:name w:val="Основной шрифт абзаца1"/>
    <w:rsid w:val="006F48FC"/>
  </w:style>
  <w:style w:type="paragraph" w:customStyle="1" w:styleId="a3">
    <w:name w:val="Заголовок"/>
    <w:basedOn w:val="a"/>
    <w:next w:val="a4"/>
    <w:rsid w:val="006F48F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semiHidden/>
    <w:rsid w:val="006F48FC"/>
    <w:pPr>
      <w:spacing w:after="120"/>
    </w:pPr>
  </w:style>
  <w:style w:type="paragraph" w:styleId="a5">
    <w:name w:val="List"/>
    <w:basedOn w:val="a4"/>
    <w:semiHidden/>
    <w:rsid w:val="006F48FC"/>
    <w:rPr>
      <w:rFonts w:cs="Mangal"/>
    </w:rPr>
  </w:style>
  <w:style w:type="paragraph" w:customStyle="1" w:styleId="30">
    <w:name w:val="Название3"/>
    <w:basedOn w:val="a"/>
    <w:rsid w:val="006F48F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rsid w:val="006F48FC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6F48F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1">
    <w:name w:val="Указатель2"/>
    <w:basedOn w:val="a"/>
    <w:rsid w:val="006F48FC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6F48F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F48FC"/>
    <w:pPr>
      <w:suppressLineNumbers/>
    </w:pPr>
    <w:rPr>
      <w:rFonts w:cs="Mangal"/>
    </w:rPr>
  </w:style>
  <w:style w:type="paragraph" w:styleId="a6">
    <w:name w:val="Balloon Text"/>
    <w:basedOn w:val="a"/>
    <w:rsid w:val="006F48FC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6F48FC"/>
    <w:pPr>
      <w:suppressLineNumbers/>
    </w:pPr>
  </w:style>
  <w:style w:type="paragraph" w:customStyle="1" w:styleId="a8">
    <w:name w:val="Заголовок таблицы"/>
    <w:basedOn w:val="a7"/>
    <w:rsid w:val="006F48FC"/>
    <w:pPr>
      <w:jc w:val="center"/>
    </w:pPr>
    <w:rPr>
      <w:b/>
      <w:bCs/>
    </w:rPr>
  </w:style>
  <w:style w:type="paragraph" w:customStyle="1" w:styleId="a9">
    <w:name w:val="Содержимое врезки"/>
    <w:basedOn w:val="a4"/>
    <w:rsid w:val="006F48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жюри  от  28</vt:lpstr>
    </vt:vector>
  </TitlesOfParts>
  <Company>МК МОЩР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жюри  от  28</dc:title>
  <dc:subject/>
  <dc:creator>Guest</dc:creator>
  <cp:keywords/>
  <cp:lastModifiedBy>Юлия</cp:lastModifiedBy>
  <cp:revision>7</cp:revision>
  <cp:lastPrinted>2013-09-23T08:39:00Z</cp:lastPrinted>
  <dcterms:created xsi:type="dcterms:W3CDTF">2018-12-24T05:59:00Z</dcterms:created>
  <dcterms:modified xsi:type="dcterms:W3CDTF">2018-12-25T09:05:00Z</dcterms:modified>
</cp:coreProperties>
</file>